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15B5AE02" w:rsidR="00D04382" w:rsidRPr="00450818"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450818">
        <w:rPr>
          <w:color w:val="auto"/>
        </w:rPr>
        <w:t xml:space="preserve">ZAŁĄCZNIK NR 9 DO SWZ </w:t>
      </w:r>
      <w:r w:rsidR="00B22747" w:rsidRPr="00450818">
        <w:rPr>
          <w:color w:val="auto"/>
        </w:rPr>
        <w:t xml:space="preserve">- </w:t>
      </w:r>
      <w:r w:rsidRPr="00450818">
        <w:rPr>
          <w:color w:val="auto"/>
        </w:rPr>
        <w:t xml:space="preserve"> </w:t>
      </w:r>
      <w:bookmarkEnd w:id="0"/>
      <w:bookmarkEnd w:id="1"/>
      <w:r w:rsidR="00130F6A" w:rsidRPr="00450818">
        <w:rPr>
          <w:color w:val="auto"/>
        </w:rPr>
        <w:t>WYKAZ WYKONANYCH</w:t>
      </w:r>
      <w:r w:rsidR="00A12417" w:rsidRPr="00450818">
        <w:rPr>
          <w:color w:val="auto"/>
        </w:rPr>
        <w:t xml:space="preserve"> ZAMÓWIEŃ</w:t>
      </w:r>
      <w:r w:rsidR="00A12417" w:rsidRPr="00450818">
        <w:rPr>
          <w:color w:val="auto"/>
        </w:rPr>
        <w:tab/>
      </w:r>
      <w:r w:rsidR="00D04382" w:rsidRPr="00450818">
        <w:rPr>
          <w:rFonts w:ascii="Calibri" w:eastAsia="Times New Roman" w:hAnsi="Calibri" w:cs="Calibri"/>
          <w:bCs w:val="0"/>
          <w:color w:val="auto"/>
          <w:szCs w:val="20"/>
        </w:rPr>
        <w:t>POST/DYS/OR/</w:t>
      </w:r>
      <w:r w:rsidR="00E02D2A" w:rsidRPr="00450818">
        <w:rPr>
          <w:rFonts w:ascii="Calibri" w:eastAsia="Times New Roman" w:hAnsi="Calibri" w:cs="Calibri"/>
          <w:bCs w:val="0"/>
          <w:color w:val="auto"/>
          <w:szCs w:val="20"/>
        </w:rPr>
        <w:t>G</w:t>
      </w:r>
      <w:r w:rsidR="00D04382" w:rsidRPr="00450818">
        <w:rPr>
          <w:rFonts w:ascii="Calibri" w:eastAsia="Times New Roman" w:hAnsi="Calibri" w:cs="Calibri"/>
          <w:bCs w:val="0"/>
          <w:color w:val="auto"/>
          <w:szCs w:val="20"/>
        </w:rPr>
        <w:t>Z/</w:t>
      </w:r>
      <w:r w:rsidR="00511C73" w:rsidRPr="00450818">
        <w:rPr>
          <w:rFonts w:cs="Calibri"/>
          <w:caps/>
          <w:color w:val="auto"/>
          <w:kern w:val="28"/>
        </w:rPr>
        <w:t>01535/2026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475E1426"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r w:rsidR="00CA1B39">
        <w:rPr>
          <w:rFonts w:cs="Arial"/>
          <w:b/>
          <w:i/>
          <w:snapToGrid w:val="0"/>
          <w:color w:val="000000"/>
          <w:szCs w:val="22"/>
        </w:rPr>
        <w:t xml:space="preserve">Roboty budowlane SN w m. Rzeszów ul. </w:t>
      </w:r>
      <w:r w:rsidR="006C3751">
        <w:rPr>
          <w:rFonts w:cs="Arial"/>
          <w:b/>
          <w:i/>
          <w:snapToGrid w:val="0"/>
          <w:color w:val="000000"/>
          <w:szCs w:val="22"/>
        </w:rPr>
        <w:t>Biznesowa</w:t>
      </w:r>
      <w:r w:rsidR="00AC0B64">
        <w:rPr>
          <w:rFonts w:cs="Arial"/>
          <w:b/>
          <w:i/>
          <w:snapToGrid w:val="0"/>
          <w:color w:val="000000"/>
          <w:szCs w:val="22"/>
        </w:rPr>
        <w:t xml:space="preserve"> </w:t>
      </w:r>
      <w:r w:rsidR="00AC0B64" w:rsidRPr="00AC0B64">
        <w:rPr>
          <w:rFonts w:cs="Arial"/>
          <w:b/>
          <w:i/>
          <w:snapToGrid w:val="0"/>
          <w:color w:val="000000"/>
          <w:szCs w:val="22"/>
        </w:rPr>
        <w:t>– zadanie pod klucz</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że w okresie ostatni</w:t>
      </w:r>
      <w:r w:rsidRPr="00511C73">
        <w:rPr>
          <w:rFonts w:cs="Calibri"/>
          <w:bCs/>
          <w:szCs w:val="22"/>
          <w:lang w:eastAsia="pl-PL"/>
        </w:rPr>
        <w:t xml:space="preserve">ch </w:t>
      </w:r>
      <w:r w:rsidR="009B2A00" w:rsidRPr="00511C73">
        <w:rPr>
          <w:rFonts w:cs="Calibri"/>
          <w:bCs/>
          <w:szCs w:val="22"/>
          <w:lang w:eastAsia="pl-PL"/>
        </w:rPr>
        <w:t>5</w:t>
      </w:r>
      <w:r w:rsidRPr="00511C73">
        <w:rPr>
          <w:rFonts w:cs="Calibri"/>
          <w:bCs/>
          <w:szCs w:val="22"/>
          <w:lang w:eastAsia="pl-PL"/>
        </w:rPr>
        <w:t xml:space="preserve"> lat</w:t>
      </w:r>
      <w:r w:rsidRPr="00A12417">
        <w:rPr>
          <w:rFonts w:cs="Calibri"/>
          <w:bCs/>
          <w:szCs w:val="22"/>
          <w:lang w:eastAsia="pl-PL"/>
        </w:rPr>
        <w:t xml:space="preserve">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355BE" w14:textId="77777777" w:rsidR="007A0570" w:rsidRDefault="007A0570" w:rsidP="004A302B">
      <w:pPr>
        <w:spacing w:line="240" w:lineRule="auto"/>
      </w:pPr>
      <w:r>
        <w:separator/>
      </w:r>
    </w:p>
  </w:endnote>
  <w:endnote w:type="continuationSeparator" w:id="0">
    <w:p w14:paraId="3CF80A27" w14:textId="77777777" w:rsidR="007A0570" w:rsidRDefault="007A057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66F55" w14:textId="77777777" w:rsidR="007A0570" w:rsidRDefault="007A0570" w:rsidP="004A302B">
      <w:pPr>
        <w:spacing w:line="240" w:lineRule="auto"/>
      </w:pPr>
      <w:r>
        <w:separator/>
      </w:r>
    </w:p>
  </w:footnote>
  <w:footnote w:type="continuationSeparator" w:id="0">
    <w:p w14:paraId="6C92034E" w14:textId="77777777" w:rsidR="007A0570" w:rsidRDefault="007A057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3A"/>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179F3"/>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0818"/>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39DF"/>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1C73"/>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3751"/>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0570"/>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564C"/>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0B64"/>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6649"/>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1B39"/>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5FBB"/>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512"/>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33FC"/>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POST/DYS/OR/GZ/01535/2026                         </dmsv2SWPP2ObjectNumber>
    <dmsv2SWPP2SumMD5 xmlns="http://schemas.microsoft.com/sharepoint/v3">1c7ca1c2f73fcd752c0b027cd2295419</dmsv2SWPP2SumMD5>
    <dmsv2BaseMoved xmlns="http://schemas.microsoft.com/sharepoint/v3">false</dmsv2BaseMoved>
    <dmsv2BaseIsSensitive xmlns="http://schemas.microsoft.com/sharepoint/v3">true</dmsv2BaseIsSensitive>
    <dmsv2SWPP2IDSWPP2 xmlns="http://schemas.microsoft.com/sharepoint/v3">714881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25068731</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00000001000700030000000n00010000</dmsv2SWPP2ObjectDepartment>
    <dmsv2SWPP2ObjectName xmlns="http://schemas.microsoft.com/sharepoint/v3">Postępowanie</dmsv2SWPP2ObjectName>
    <_dlc_DocId xmlns="a19cb1c7-c5c7-46d4-85ae-d83685407bba">FJ3FSM7XJ42E-2014085795-1166</_dlc_DocId>
    <_dlc_DocIdUrl xmlns="a19cb1c7-c5c7-46d4-85ae-d83685407bba">
      <Url>https://swpp2.dms.gkpge.pl/sites/43/_layouts/15/DocIdRedir.aspx?ID=FJ3FSM7XJ42E-2014085795-1166</Url>
      <Description>FJ3FSM7XJ42E-2014085795-1166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40E34D-D2A8-4150-905E-525CBDCAE63F}"/>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21B04D6D-B316-49B5-A47D-A6B17D3A3537}"/>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931</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Stanisławczyk Mariola [PGE Dystr. O.Rzeszów]</cp:lastModifiedBy>
  <cp:revision>6</cp:revision>
  <cp:lastPrinted>2020-02-27T07:25:00Z</cp:lastPrinted>
  <dcterms:created xsi:type="dcterms:W3CDTF">2026-02-17T06:55:00Z</dcterms:created>
  <dcterms:modified xsi:type="dcterms:W3CDTF">2026-04-27T06:21:00Z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2026-04-27T06:19:12Z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9d1c1e0b-ba2b-436d-9fd9-e287e4dbf7d1</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91f5212a-4b53-4b10-bb8e-db67faaa4d78</vt:lpwstr>
  </property>
</Properties>
</file>